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2EB08" w14:textId="77777777" w:rsidR="00885629" w:rsidRDefault="00885629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</w:p>
    <w:p w14:paraId="2E4F7F3A" w14:textId="2F3570D4" w:rsidR="00E97EB2" w:rsidRDefault="00A829C8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COZL/DZ</w:t>
      </w:r>
      <w:r w:rsidR="00FC44B5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P</w:t>
      </w: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/BB</w:t>
      </w:r>
      <w:r w:rsidR="00B97BB6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/341</w:t>
      </w:r>
      <w:r w:rsidR="0019242D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3/Z-</w:t>
      </w:r>
      <w:r w:rsidR="00CF0F9D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7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/2</w:t>
      </w:r>
      <w:r w:rsidR="00CF584B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02</w:t>
      </w:r>
      <w:r w:rsidR="000343D6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6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3AD0AE6F" w14:textId="77777777" w:rsidR="00EF4A33" w:rsidRPr="00EF4A33" w:rsidRDefault="00EF4A33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72C0B469" w14:textId="77777777" w:rsidR="00EF4A33" w:rsidRPr="00EF4A33" w:rsidRDefault="00EF4A33" w:rsidP="00EF4A33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      Załącznik nr </w:t>
      </w:r>
      <w:r w:rsidR="00EE1A7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</w:t>
      </w:r>
      <w:r w:rsidR="00EA6F4C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65D6030C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noProof/>
          <w:kern w:val="2"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D16A1BE" wp14:editId="6847EF2E">
                <wp:simplePos x="0" y="0"/>
                <wp:positionH relativeFrom="column">
                  <wp:posOffset>-48895</wp:posOffset>
                </wp:positionH>
                <wp:positionV relativeFrom="paragraph">
                  <wp:posOffset>37465</wp:posOffset>
                </wp:positionV>
                <wp:extent cx="2005329" cy="1515109"/>
                <wp:effectExtent l="0" t="0" r="14605" b="285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5329" cy="1515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734C8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4D0A50A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35835F1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A1A3911" w14:textId="77777777" w:rsidR="00EF4A33" w:rsidRDefault="00EF4A33" w:rsidP="00EF4A33">
                            <w:pPr>
                              <w:pStyle w:val="Zawartoramki"/>
                              <w:jc w:val="center"/>
                            </w:pPr>
                            <w:r>
                              <w:t xml:space="preserve">Pieczęć wykonawcy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16A1B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.85pt;margin-top:2.95pt;width:157.9pt;height:119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" strokeweight=".05pt">
                <v:textbox>
                  <w:txbxContent>
                    <w:p w14:paraId="259734C8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34D0A50A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435835F1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2A1A3911" w14:textId="77777777" w:rsidR="00EF4A33" w:rsidRDefault="00EF4A33" w:rsidP="00EF4A33">
                      <w:pPr>
                        <w:pStyle w:val="Zawartoramki"/>
                        <w:jc w:val="center"/>
                      </w:pPr>
                      <w:r>
                        <w:t xml:space="preserve">Pieczęć wykonawcy </w:t>
                      </w:r>
                    </w:p>
                  </w:txbxContent>
                </v:textbox>
              </v:shape>
            </w:pict>
          </mc:Fallback>
        </mc:AlternateContent>
      </w:r>
    </w:p>
    <w:p w14:paraId="5E3FDA92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2B0EC81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86DE60E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B1F9514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.................................. dnia .......................</w:t>
      </w:r>
    </w:p>
    <w:p w14:paraId="65A712FB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590048B" w14:textId="77777777" w:rsid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10B2EC7" w14:textId="77777777" w:rsidR="00082E51" w:rsidRPr="00EF4A33" w:rsidRDefault="00082E51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50E3971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3DBEAA3F" w14:textId="77777777" w:rsidR="00E97EB2" w:rsidRDefault="00E97EB2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56961903" w14:textId="77777777" w:rsidR="00E97EB2" w:rsidRDefault="00E97EB2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574A7808" w14:textId="77777777" w:rsidR="00E618F2" w:rsidRDefault="00E618F2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5EEBB2FB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FORMULARZ OFERTOWY</w:t>
      </w:r>
    </w:p>
    <w:p w14:paraId="133E2C7D" w14:textId="77777777" w:rsidR="004D39EA" w:rsidRPr="00EF4A33" w:rsidRDefault="004D39EA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533D8110" w14:textId="79268DEE" w:rsidR="00A829C8" w:rsidRDefault="004D39EA" w:rsidP="00D7320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73206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„</w:t>
      </w:r>
      <w:r w:rsidR="00F37EE6" w:rsidRPr="00E06B95">
        <w:rPr>
          <w:b/>
          <w:bCs/>
          <w:color w:val="00000A"/>
          <w:lang w:eastAsia="pl-PL"/>
        </w:rPr>
        <w:t>Do</w:t>
      </w:r>
      <w:r w:rsidR="00F37EE6">
        <w:rPr>
          <w:b/>
          <w:bCs/>
          <w:color w:val="00000A"/>
          <w:lang w:eastAsia="pl-PL"/>
        </w:rPr>
        <w:t xml:space="preserve">stawa </w:t>
      </w:r>
      <w:r w:rsidR="00CF0F9D">
        <w:rPr>
          <w:b/>
          <w:bCs/>
          <w:color w:val="00000A"/>
          <w:lang w:eastAsia="pl-PL"/>
        </w:rPr>
        <w:t>macerator</w:t>
      </w:r>
      <w:r w:rsidR="002C675F">
        <w:rPr>
          <w:b/>
          <w:bCs/>
          <w:color w:val="00000A"/>
          <w:lang w:eastAsia="pl-PL"/>
        </w:rPr>
        <w:t>ów</w:t>
      </w:r>
      <w:r w:rsidR="00E618F2">
        <w:rPr>
          <w:b/>
          <w:bCs/>
          <w:color w:val="00000A"/>
          <w:lang w:eastAsia="pl-PL"/>
        </w:rPr>
        <w:t>”</w:t>
      </w:r>
    </w:p>
    <w:p w14:paraId="798D31DA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38BE7FBE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Nazwa Wykonawcy: ...................................................................................................................</w:t>
      </w:r>
    </w:p>
    <w:p w14:paraId="7F376620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0B55CC1E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Adres Wykonawcy: .....................................................................................................................</w:t>
      </w:r>
    </w:p>
    <w:p w14:paraId="7584635A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</w:t>
      </w:r>
    </w:p>
    <w:p w14:paraId="72E46655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REGON …………………..………..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NIP …….....……............………</w:t>
      </w:r>
    </w:p>
    <w:p w14:paraId="3F36C7C9" w14:textId="77777777" w:rsidR="00082E51" w:rsidRDefault="00082E51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KRS</w:t>
      </w:r>
      <w:r w:rsidR="001F15C4">
        <w:rPr>
          <w:sz w:val="22"/>
          <w:szCs w:val="22"/>
        </w:rPr>
        <w:t>/CEIDG</w:t>
      </w:r>
      <w:r>
        <w:rPr>
          <w:sz w:val="22"/>
          <w:szCs w:val="22"/>
        </w:rPr>
        <w:t>……………………………………</w:t>
      </w:r>
    </w:p>
    <w:p w14:paraId="339B3C11" w14:textId="77777777" w:rsidR="00082E51" w:rsidRDefault="00082E51" w:rsidP="00EF4A33">
      <w:pPr>
        <w:pStyle w:val="Tekstpodstawowy"/>
        <w:rPr>
          <w:sz w:val="22"/>
          <w:szCs w:val="22"/>
        </w:rPr>
      </w:pPr>
    </w:p>
    <w:p w14:paraId="655C2E0B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Osoba upoważniona do kontaktu z Zamawiającym w sprawie przedmiotu zamówienia:</w:t>
      </w:r>
    </w:p>
    <w:p w14:paraId="1C5F3BFB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……………………………………………………………….....…………………..........……..</w:t>
      </w:r>
    </w:p>
    <w:p w14:paraId="0C8CD9D0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128CBAEF" w14:textId="77777777" w:rsidR="00EF4A33" w:rsidRDefault="00EF4A33" w:rsidP="00EF4A33">
      <w:pPr>
        <w:pStyle w:val="Tekstpodstawowy"/>
        <w:ind w:left="36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/imię i nazwisko, numer telefonu, e-mail/</w:t>
      </w:r>
    </w:p>
    <w:p w14:paraId="3BEC2968" w14:textId="77777777" w:rsidR="00E97EB2" w:rsidRDefault="00E97EB2" w:rsidP="00EF4A33">
      <w:pPr>
        <w:pStyle w:val="Tekstpodstawowy"/>
        <w:ind w:left="360"/>
        <w:jc w:val="center"/>
        <w:rPr>
          <w:i/>
          <w:sz w:val="22"/>
          <w:szCs w:val="22"/>
        </w:rPr>
      </w:pPr>
    </w:p>
    <w:p w14:paraId="6DFD58AA" w14:textId="77777777" w:rsidR="00EF4A33" w:rsidRPr="00EF4A33" w:rsidRDefault="00EF4A33" w:rsidP="004D39EA">
      <w:pPr>
        <w:tabs>
          <w:tab w:val="left" w:pos="4678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B3F6274" w14:textId="77777777" w:rsid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Składam/y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niniejszą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ofertę na wykonanie zamówienia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:</w:t>
      </w:r>
    </w:p>
    <w:p w14:paraId="39B0B6CF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4B6205A8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Oświadczam/y</w:t>
      </w:r>
      <w:r w:rsidR="00EF4A33" w:rsidRPr="00EF4A33">
        <w:rPr>
          <w:rFonts w:ascii="Times New Roman" w:eastAsia="Calibri" w:hAnsi="Times New Roman" w:cs="Times New Roman"/>
          <w:lang w:eastAsia="pl-PL"/>
        </w:rPr>
        <w:t>, że zapoznałem/ liśmy się z wymaganiami Zamawiającego, dot</w:t>
      </w:r>
      <w:r w:rsidR="00580811">
        <w:rPr>
          <w:rFonts w:ascii="Times New Roman" w:eastAsia="Calibri" w:hAnsi="Times New Roman" w:cs="Times New Roman"/>
          <w:lang w:eastAsia="pl-PL"/>
        </w:rPr>
        <w:t xml:space="preserve">yczącymi przedmiotu zamówienia </w:t>
      </w:r>
      <w:r w:rsidR="00EF4A33" w:rsidRPr="00EF4A33">
        <w:rPr>
          <w:rFonts w:ascii="Times New Roman" w:eastAsia="Calibri" w:hAnsi="Times New Roman" w:cs="Times New Roman"/>
          <w:lang w:eastAsia="pl-PL"/>
        </w:rPr>
        <w:t>wraz z załącznikami i nie wnoszę/wnosimy do nich żadnych zastrzeżeń.</w:t>
      </w:r>
    </w:p>
    <w:p w14:paraId="0A7FCB70" w14:textId="77777777" w:rsidR="00EF4A33" w:rsidRPr="00EF4A33" w:rsidRDefault="00EF4A33" w:rsidP="00EF4A3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63AC2D26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Oferuję/oferujemy</w:t>
      </w:r>
      <w:r w:rsidR="00EF4A33" w:rsidRPr="00EF4A33">
        <w:rPr>
          <w:rFonts w:ascii="Times New Roman" w:eastAsia="Calibri" w:hAnsi="Times New Roman" w:cs="Times New Roman"/>
          <w:lang w:eastAsia="pl-PL"/>
        </w:rPr>
        <w:t xml:space="preserve"> wykonanie przedmiotu zamówienia na warunkach przedstawionych w niniejszej ofercie za cenę:</w:t>
      </w:r>
    </w:p>
    <w:p w14:paraId="5F4D041D" w14:textId="77777777" w:rsidR="004D39EA" w:rsidRDefault="004D39EA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p w14:paraId="28A3A94C" w14:textId="77777777" w:rsidR="001A6F07" w:rsidRPr="00EF4A33" w:rsidRDefault="001A6F07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EF4A33" w:rsidRPr="00EF4A33" w14:paraId="4B058DA5" w14:textId="77777777" w:rsidTr="001A6F07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29A29D81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Cena brutto</w:t>
            </w:r>
          </w:p>
          <w:p w14:paraId="5E812FFC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ar-SA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…………………………….....zł</w:t>
            </w:r>
          </w:p>
          <w:p w14:paraId="1D1AB363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4609277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 xml:space="preserve">Słownie: </w:t>
            </w:r>
          </w:p>
          <w:p w14:paraId="27DFAD3C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2F17CB49" w14:textId="77777777" w:rsidR="003253AE" w:rsidRDefault="003253AE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EDE68EA" w14:textId="77777777" w:rsidR="00F4697A" w:rsidRDefault="00F4697A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56BB817" w14:textId="77777777" w:rsidR="00EF4A33" w:rsidRPr="00EF4A33" w:rsidRDefault="00EF4A33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zgodnie z załączonym do niniejszej oferty kosztorysem ofertowym sporządzonym według w</w:t>
      </w:r>
      <w:r w:rsidR="005B01D5">
        <w:rPr>
          <w:rFonts w:ascii="Times New Roman" w:eastAsia="Times New Roman" w:hAnsi="Times New Roman" w:cs="Times New Roman"/>
          <w:kern w:val="2"/>
          <w:lang w:eastAsia="zh-CN"/>
        </w:rPr>
        <w:t>zoru stanowiącego załącznik nr 1</w:t>
      </w:r>
      <w:r w:rsidR="00EA6F4C">
        <w:rPr>
          <w:rFonts w:ascii="Times New Roman" w:eastAsia="Times New Roman" w:hAnsi="Times New Roman" w:cs="Times New Roman"/>
          <w:kern w:val="2"/>
          <w:lang w:eastAsia="zh-CN"/>
        </w:rPr>
        <w:t xml:space="preserve"> do Zaproszenia.</w:t>
      </w:r>
    </w:p>
    <w:p w14:paraId="40823774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E962299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Oświadczam/y, że w wyżej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 xml:space="preserve"> podanej cenie uwzględniłem/uwzględniliśmy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wszelk</w:t>
      </w:r>
      <w:r w:rsidR="001A6F07">
        <w:rPr>
          <w:rFonts w:ascii="Times New Roman" w:eastAsia="Times New Roman" w:hAnsi="Times New Roman" w:cs="Times New Roman"/>
          <w:kern w:val="2"/>
          <w:lang w:eastAsia="zh-CN"/>
        </w:rPr>
        <w:t xml:space="preserve">ie koszty niezbędne do pełnej i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terminowej realizacji zamówienia, zgod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nie z wymaganiami Zamawiającego.</w:t>
      </w:r>
    </w:p>
    <w:p w14:paraId="40BA3008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1D184B0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uważamy się za związanych niniejszą ofertą przez okres 30 dni od upływu terminu otwarcia ofert. </w:t>
      </w:r>
    </w:p>
    <w:p w14:paraId="1DDC2F5A" w14:textId="77777777" w:rsidR="00EF4A33" w:rsidRPr="00EF4A33" w:rsidRDefault="00EF4A33" w:rsidP="00EF4A3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lang w:eastAsia="zh-CN"/>
        </w:rPr>
      </w:pPr>
    </w:p>
    <w:p w14:paraId="23115A40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w razie wybrania naszej oferty jako 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>najkorzystniejszej zobowiązuję/zobowiązujemy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się do podpisania umowy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6BC018D2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43852CBF" w14:textId="77777777" w:rsidR="00EF4A33" w:rsidRPr="00F61BF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Oświadczam, że wypełniłem</w:t>
      </w:r>
      <w:r w:rsidR="00082E5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/wypełniliśmy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obowiązki informacyjne przewidziane w art. 13 lub art. 14 RODO</w:t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footnoteReference w:id="1"/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t xml:space="preserve"> 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wobec osób fizycznych,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od których dane osobowe bezpośrednio lub pośrednio pozyskałem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w celu ubiegania się o udzielenie zamówienia publicznego w niniejszym postępowaniu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671269FC" w14:textId="77777777" w:rsidR="00F61BF3" w:rsidRDefault="00F61BF3" w:rsidP="00F61BF3">
      <w:pPr>
        <w:pStyle w:val="Akapitzlis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4878D724" w14:textId="77777777" w:rsidR="00F61BF3" w:rsidRPr="0058656F" w:rsidRDefault="00F61BF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</w:pPr>
      <w:r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 r., poz. 835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)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vertAlign w:val="superscript"/>
          <w:lang w:eastAsia="zh-CN"/>
        </w:rPr>
        <w:t>2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.</w:t>
      </w:r>
    </w:p>
    <w:p w14:paraId="5EE25DD0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D35D752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Załącznikami do niniejszego formularza, stanowiącymi integralną część oferty, są:</w:t>
      </w:r>
    </w:p>
    <w:p w14:paraId="059227B4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5309DFBC" w14:textId="77777777" w:rsidR="00EF4A33" w:rsidRPr="00EF4A33" w:rsidRDefault="001A6F07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 xml:space="preserve">1)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2"/>
          <w:lang w:eastAsia="zh-CN"/>
        </w:rPr>
        <w:t>Kosztorys O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>fertowy (odpowiednio dla danej części, podpisany przez przedstawiciela Wykonawcy);</w:t>
      </w:r>
    </w:p>
    <w:p w14:paraId="3CD903BE" w14:textId="77777777" w:rsidR="00580811" w:rsidRPr="00580811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2) A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ktualny odpis z właściwego rejestru lub centralnej ewidencji i informacji o działalności gospodarczej, jeżeli odrębne przepisy wymagają wpisu do rejestru lub ewidencji</w:t>
      </w:r>
    </w:p>
    <w:p w14:paraId="6C715EB2" w14:textId="77777777" w:rsidR="00EF4A33" w:rsidRPr="00EF4A33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3)  P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ełnomocnictwo do występowania w imieniu wykonawcy, w przypadku gdy dokumenty składające się na ofertę podpisuje osoba nieuprawniona do reprezentowania Wykonawcy (zgodnie z odpisem z Krajowego Rejestru Sądowego lub z zaświadczeniem o wpisie do ewidencji działalności gospodarczej).</w:t>
      </w:r>
    </w:p>
    <w:p w14:paraId="544AC83A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3F032C2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0D82693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…..............................................................................................</w:t>
      </w:r>
    </w:p>
    <w:p w14:paraId="3F4CB709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zh-CN"/>
        </w:rPr>
        <w:t>(data i czytelny podpis uprawnionego przedstawiciela(i) Wykonawcy)</w:t>
      </w:r>
    </w:p>
    <w:sectPr w:rsidR="00EF4A33" w:rsidRPr="00EF4A33" w:rsidSect="00E97EB2">
      <w:footerReference w:type="default" r:id="rId7"/>
      <w:pgSz w:w="11906" w:h="16838"/>
      <w:pgMar w:top="426" w:right="1558" w:bottom="141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8A80B" w14:textId="77777777" w:rsidR="00CF502E" w:rsidRDefault="00CF502E" w:rsidP="00EF4A33">
      <w:pPr>
        <w:spacing w:after="0" w:line="240" w:lineRule="auto"/>
      </w:pPr>
      <w:r>
        <w:separator/>
      </w:r>
    </w:p>
  </w:endnote>
  <w:endnote w:type="continuationSeparator" w:id="0">
    <w:p w14:paraId="3AC37B3C" w14:textId="77777777" w:rsidR="00CF502E" w:rsidRDefault="00CF502E" w:rsidP="00EF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34358"/>
      <w:docPartObj>
        <w:docPartGallery w:val="Page Numbers (Bottom of Page)"/>
        <w:docPartUnique/>
      </w:docPartObj>
    </w:sdtPr>
    <w:sdtEndPr/>
    <w:sdtContent>
      <w:p w14:paraId="691DFA56" w14:textId="77777777" w:rsidR="001A6F07" w:rsidRDefault="001A6F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2D4">
          <w:rPr>
            <w:noProof/>
          </w:rPr>
          <w:t>1</w:t>
        </w:r>
        <w:r>
          <w:fldChar w:fldCharType="end"/>
        </w:r>
      </w:p>
    </w:sdtContent>
  </w:sdt>
  <w:p w14:paraId="3E199560" w14:textId="77777777" w:rsidR="001A6F07" w:rsidRDefault="001A6F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BB090" w14:textId="77777777" w:rsidR="00CF502E" w:rsidRDefault="00CF502E" w:rsidP="00EF4A33">
      <w:pPr>
        <w:spacing w:after="0" w:line="240" w:lineRule="auto"/>
      </w:pPr>
      <w:r>
        <w:separator/>
      </w:r>
    </w:p>
  </w:footnote>
  <w:footnote w:type="continuationSeparator" w:id="0">
    <w:p w14:paraId="1FA2E592" w14:textId="77777777" w:rsidR="00CF502E" w:rsidRDefault="00CF502E" w:rsidP="00EF4A33">
      <w:pPr>
        <w:spacing w:after="0" w:line="240" w:lineRule="auto"/>
      </w:pPr>
      <w:r>
        <w:continuationSeparator/>
      </w:r>
    </w:p>
  </w:footnote>
  <w:footnote w:id="1">
    <w:p w14:paraId="03CEC01F" w14:textId="77777777" w:rsidR="00EF4A33" w:rsidRPr="00F63CFD" w:rsidRDefault="00EF4A33" w:rsidP="00EF4A33">
      <w:pPr>
        <w:pStyle w:val="Tekstprzypisudolnego"/>
        <w:jc w:val="both"/>
        <w:rPr>
          <w:rFonts w:ascii="Arial" w:hAnsi="Arial" w:cs="Arial"/>
          <w:color w:val="222222"/>
          <w:kern w:val="0"/>
          <w:sz w:val="16"/>
          <w:szCs w:val="16"/>
          <w:lang w:eastAsia="pl-PL"/>
        </w:rPr>
      </w:pPr>
      <w:r w:rsidRPr="00F63CFD">
        <w:rPr>
          <w:rStyle w:val="Odwoanieprzypisudolnego"/>
          <w:rFonts w:ascii="Arial" w:eastAsiaTheme="minorHAnsi" w:hAnsi="Arial" w:cs="Arial"/>
          <w:kern w:val="0"/>
          <w:sz w:val="16"/>
          <w:szCs w:val="16"/>
          <w:lang w:eastAsia="en-US"/>
        </w:rPr>
        <w:footnoteRef/>
      </w:r>
      <w:r>
        <w:t xml:space="preserve"> </w:t>
      </w:r>
      <w:r w:rsidRPr="00F63CFD">
        <w:rPr>
          <w:rFonts w:ascii="Arial" w:hAnsi="Arial" w:cs="Arial"/>
          <w:color w:val="222222"/>
          <w:kern w:val="0"/>
          <w:sz w:val="16"/>
          <w:szCs w:val="16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DAD1CB6" w14:textId="77777777" w:rsidR="00F63CFD" w:rsidRPr="00A82964" w:rsidRDefault="00F63CFD" w:rsidP="00F63CF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533357A" w14:textId="77777777" w:rsidR="00F63CFD" w:rsidRPr="00A82964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976E78" w14:textId="77777777" w:rsidR="00F63CFD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Pr="00BB3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6475FA09" w14:textId="77777777" w:rsidR="00F63CFD" w:rsidRPr="00BB3738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D0622A2" w14:textId="77777777" w:rsidR="00F63CFD" w:rsidRDefault="00F63CFD" w:rsidP="00EF4A33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821" w:hanging="361"/>
      </w:pPr>
      <w:rPr>
        <w:rFonts w:ascii="Times New Roman" w:hAnsi="Times New Roman" w:cs="Times New Roman"/>
        <w:w w:val="100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1" w:hanging="36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3" w:hanging="36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64" w:hanging="36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346" w:hanging="36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27" w:hanging="36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09" w:hanging="36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490" w:hanging="36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872" w:hanging="361"/>
      </w:pPr>
      <w:rPr>
        <w:rFonts w:ascii="Symbol" w:hAnsi="Symbol" w:cs="Symbol"/>
      </w:rPr>
    </w:lvl>
  </w:abstractNum>
  <w:num w:numId="1" w16cid:durableId="89737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816525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73140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19327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A33"/>
    <w:rsid w:val="000343D6"/>
    <w:rsid w:val="00054BFE"/>
    <w:rsid w:val="00082E51"/>
    <w:rsid w:val="00123CBE"/>
    <w:rsid w:val="0019242D"/>
    <w:rsid w:val="00193DC6"/>
    <w:rsid w:val="001A6F07"/>
    <w:rsid w:val="001D79B0"/>
    <w:rsid w:val="001F15C4"/>
    <w:rsid w:val="00266358"/>
    <w:rsid w:val="00267BF4"/>
    <w:rsid w:val="002C675F"/>
    <w:rsid w:val="003253AE"/>
    <w:rsid w:val="00330A23"/>
    <w:rsid w:val="00384E63"/>
    <w:rsid w:val="003E172D"/>
    <w:rsid w:val="003E411A"/>
    <w:rsid w:val="003E4B2E"/>
    <w:rsid w:val="00456C5D"/>
    <w:rsid w:val="00496C70"/>
    <w:rsid w:val="004D39EA"/>
    <w:rsid w:val="005512DD"/>
    <w:rsid w:val="00554034"/>
    <w:rsid w:val="00580811"/>
    <w:rsid w:val="0058656F"/>
    <w:rsid w:val="005B01D5"/>
    <w:rsid w:val="00643F5C"/>
    <w:rsid w:val="00670FC4"/>
    <w:rsid w:val="006D6340"/>
    <w:rsid w:val="00732449"/>
    <w:rsid w:val="00791C45"/>
    <w:rsid w:val="007B1C8D"/>
    <w:rsid w:val="00885629"/>
    <w:rsid w:val="009202D4"/>
    <w:rsid w:val="00924BD6"/>
    <w:rsid w:val="009905FC"/>
    <w:rsid w:val="00992EE7"/>
    <w:rsid w:val="009C16B7"/>
    <w:rsid w:val="009E1E38"/>
    <w:rsid w:val="00A829C8"/>
    <w:rsid w:val="00A86B59"/>
    <w:rsid w:val="00B0469F"/>
    <w:rsid w:val="00B82FB5"/>
    <w:rsid w:val="00B97BB6"/>
    <w:rsid w:val="00BC1E03"/>
    <w:rsid w:val="00C0651B"/>
    <w:rsid w:val="00C7188E"/>
    <w:rsid w:val="00CA57B3"/>
    <w:rsid w:val="00CF0F9D"/>
    <w:rsid w:val="00CF502E"/>
    <w:rsid w:val="00CF584B"/>
    <w:rsid w:val="00D73206"/>
    <w:rsid w:val="00E25326"/>
    <w:rsid w:val="00E2695B"/>
    <w:rsid w:val="00E618F2"/>
    <w:rsid w:val="00E97EB2"/>
    <w:rsid w:val="00EA6F4C"/>
    <w:rsid w:val="00EE03FB"/>
    <w:rsid w:val="00EE1A77"/>
    <w:rsid w:val="00EF4A33"/>
    <w:rsid w:val="00EF79DF"/>
    <w:rsid w:val="00F37EE6"/>
    <w:rsid w:val="00F4697A"/>
    <w:rsid w:val="00F47F64"/>
    <w:rsid w:val="00F61BF3"/>
    <w:rsid w:val="00F63CFD"/>
    <w:rsid w:val="00F66B1B"/>
    <w:rsid w:val="00FC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6A8"/>
  <w15:docId w15:val="{BA3F262C-2163-4BEB-A8D3-084B6940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9E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6F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4A33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Zawartoramki">
    <w:name w:val="Zawartość ramki"/>
    <w:basedOn w:val="Normalny"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rsid w:val="00EF4A33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EF4A3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4A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F07"/>
  </w:style>
  <w:style w:type="paragraph" w:styleId="Stopka">
    <w:name w:val="footer"/>
    <w:basedOn w:val="Normalny"/>
    <w:link w:val="Stopka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F07"/>
  </w:style>
  <w:style w:type="character" w:customStyle="1" w:styleId="Nagwek3Znak">
    <w:name w:val="Nagłówek 3 Znak"/>
    <w:basedOn w:val="Domylnaczcionkaakapitu"/>
    <w:link w:val="Nagwek3"/>
    <w:uiPriority w:val="9"/>
    <w:rsid w:val="001A6F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8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61BF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63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bbator</cp:lastModifiedBy>
  <cp:revision>56</cp:revision>
  <cp:lastPrinted>2024-06-05T12:12:00Z</cp:lastPrinted>
  <dcterms:created xsi:type="dcterms:W3CDTF">2021-01-30T18:42:00Z</dcterms:created>
  <dcterms:modified xsi:type="dcterms:W3CDTF">2026-01-29T07:20:00Z</dcterms:modified>
</cp:coreProperties>
</file>